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6E027" w14:textId="77777777" w:rsidR="00DD1F91" w:rsidRPr="009929F2" w:rsidRDefault="00A23438" w:rsidP="009929F2">
      <w:pPr>
        <w:jc w:val="both"/>
        <w:rPr>
          <w:sz w:val="22"/>
          <w:szCs w:val="22"/>
        </w:rPr>
      </w:pPr>
      <w:r w:rsidRPr="00B0308C">
        <w:rPr>
          <w:rFonts w:eastAsia="Calibri"/>
          <w:b/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1" wp14:anchorId="5F802477" wp14:editId="5203E16A">
            <wp:simplePos x="0" y="0"/>
            <wp:positionH relativeFrom="page">
              <wp:posOffset>837648</wp:posOffset>
            </wp:positionH>
            <wp:positionV relativeFrom="page">
              <wp:posOffset>325837</wp:posOffset>
            </wp:positionV>
            <wp:extent cx="5952710" cy="564542"/>
            <wp:effectExtent l="19050" t="0" r="7620" b="0"/>
            <wp:wrapNone/>
            <wp:docPr id="7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2710" cy="564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473A" w:rsidRPr="009929F2">
        <w:rPr>
          <w:sz w:val="22"/>
          <w:szCs w:val="22"/>
        </w:rPr>
        <w:t xml:space="preserve">                    </w:t>
      </w:r>
      <w:r w:rsidR="001F0597">
        <w:rPr>
          <w:sz w:val="22"/>
          <w:szCs w:val="22"/>
        </w:rPr>
        <w:t xml:space="preserve">                       </w:t>
      </w:r>
      <w:r w:rsidR="00EC3183" w:rsidRPr="009929F2">
        <w:rPr>
          <w:sz w:val="22"/>
          <w:szCs w:val="22"/>
        </w:rPr>
        <w:t xml:space="preserve">          </w:t>
      </w:r>
      <w:r w:rsidR="002D473A" w:rsidRPr="009929F2">
        <w:rPr>
          <w:sz w:val="22"/>
          <w:szCs w:val="22"/>
        </w:rPr>
        <w:t xml:space="preserve">    </w:t>
      </w:r>
      <w:r w:rsidR="00EC3183" w:rsidRPr="009929F2">
        <w:rPr>
          <w:sz w:val="22"/>
          <w:szCs w:val="22"/>
        </w:rPr>
        <w:t xml:space="preserve">   </w:t>
      </w:r>
      <w:r w:rsidR="002D473A" w:rsidRPr="009929F2">
        <w:rPr>
          <w:sz w:val="22"/>
          <w:szCs w:val="22"/>
        </w:rPr>
        <w:t xml:space="preserve">  </w:t>
      </w:r>
      <w:r w:rsidR="00EC3183" w:rsidRPr="009929F2">
        <w:rPr>
          <w:sz w:val="22"/>
          <w:szCs w:val="22"/>
        </w:rPr>
        <w:t xml:space="preserve">                                                            </w:t>
      </w:r>
      <w:r w:rsidR="001F0597">
        <w:rPr>
          <w:sz w:val="22"/>
          <w:szCs w:val="22"/>
        </w:rPr>
        <w:t xml:space="preserve"> </w:t>
      </w:r>
    </w:p>
    <w:p w14:paraId="03920A71" w14:textId="77777777" w:rsidR="007C09AC" w:rsidRPr="009929F2" w:rsidRDefault="00DD1F91" w:rsidP="009929F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929F2">
        <w:rPr>
          <w:rFonts w:ascii="Times New Roman" w:hAnsi="Times New Roman" w:cs="Times New Roman"/>
          <w:sz w:val="22"/>
          <w:szCs w:val="22"/>
        </w:rPr>
        <w:t xml:space="preserve">   </w:t>
      </w:r>
      <w:r w:rsidR="00EC3183" w:rsidRPr="009929F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</w:t>
      </w:r>
      <w:r w:rsidRPr="009929F2">
        <w:rPr>
          <w:rFonts w:ascii="Times New Roman" w:hAnsi="Times New Roman" w:cs="Times New Roman"/>
          <w:sz w:val="22"/>
          <w:szCs w:val="22"/>
        </w:rPr>
        <w:t xml:space="preserve">     </w:t>
      </w:r>
    </w:p>
    <w:p w14:paraId="14A75577" w14:textId="77777777" w:rsidR="00BC19AA" w:rsidRDefault="00BC19AA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14:paraId="7286637C" w14:textId="77777777" w:rsidR="00BC19AA" w:rsidRDefault="00BC19AA" w:rsidP="009929F2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eastAsia="Calibri"/>
          <w:b/>
          <w:sz w:val="22"/>
          <w:szCs w:val="22"/>
          <w:lang w:eastAsia="en-US"/>
        </w:rPr>
      </w:pPr>
    </w:p>
    <w:p w14:paraId="28A38129" w14:textId="77777777" w:rsidR="00EA10A9" w:rsidRPr="00BC19AA" w:rsidRDefault="00A23438" w:rsidP="00A234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EB86D5" wp14:editId="5BA085B9">
                <wp:simplePos x="0" y="0"/>
                <wp:positionH relativeFrom="page">
                  <wp:posOffset>5366744</wp:posOffset>
                </wp:positionH>
                <wp:positionV relativeFrom="paragraph">
                  <wp:posOffset>4445</wp:posOffset>
                </wp:positionV>
                <wp:extent cx="1629934" cy="691763"/>
                <wp:effectExtent l="0" t="0" r="8890" b="0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9934" cy="691763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613E48" id="Gruppo 1" o:spid="_x0000_s1026" style="position:absolute;margin-left:422.6pt;margin-top:.35pt;width:128.35pt;height:54.45pt;z-index:251660288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1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  <w:r w:rsidR="00EA10A9">
        <w:rPr>
          <w:rFonts w:ascii="Verdana" w:hAnsi="Verdana"/>
          <w:b/>
          <w:sz w:val="14"/>
        </w:rPr>
        <w:t>Istituto Comprensivo“Leonardo da Vinci”</w:t>
      </w:r>
    </w:p>
    <w:p w14:paraId="239ED824" w14:textId="77777777" w:rsidR="00EA10A9" w:rsidRDefault="00EA10A9" w:rsidP="00A23438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>Scuola Infanzia-Primaria-Secondaria I Gr. Settala-Rodano</w:t>
      </w:r>
    </w:p>
    <w:p w14:paraId="1FD6932E" w14:textId="77777777" w:rsidR="00EA10A9" w:rsidRPr="002F6426" w:rsidRDefault="00EA10A9" w:rsidP="00A23438">
      <w:pPr>
        <w:jc w:val="center"/>
        <w:rPr>
          <w:rFonts w:ascii="Verdana"/>
          <w:sz w:val="14"/>
        </w:rPr>
      </w:pPr>
      <w:r>
        <w:rPr>
          <w:rFonts w:ascii="Verdana"/>
          <w:sz w:val="14"/>
        </w:rPr>
        <w:t xml:space="preserve">ViaVerdi8/b -20049 Settala(MI)  </w:t>
      </w:r>
      <w:r w:rsidRPr="001646D3">
        <w:rPr>
          <w:rFonts w:ascii="Verdana"/>
          <w:sz w:val="14"/>
        </w:rPr>
        <w:t>Tel.0295770144-0295379121</w:t>
      </w:r>
    </w:p>
    <w:p w14:paraId="05D904BC" w14:textId="77777777" w:rsidR="00EA10A9" w:rsidRDefault="00EA10A9" w:rsidP="00A23438">
      <w:pPr>
        <w:jc w:val="center"/>
      </w:pPr>
      <w:hyperlink r:id="rId13" w:history="1">
        <w:r w:rsidRPr="001646D3">
          <w:rPr>
            <w:rStyle w:val="Collegamentoipertestuale"/>
            <w:rFonts w:ascii="Verdana" w:hAnsi="Verdana"/>
            <w:sz w:val="14"/>
          </w:rPr>
          <w:t xml:space="preserve">miic8bn004@istruzione.it </w:t>
        </w:r>
      </w:hyperlink>
      <w:r w:rsidRPr="001646D3">
        <w:rPr>
          <w:rStyle w:val="Collegamentoipertestuale"/>
          <w:rFonts w:ascii="Verdana" w:hAnsi="Verdana"/>
          <w:sz w:val="14"/>
        </w:rPr>
        <w:t xml:space="preserve"> - </w:t>
      </w:r>
      <w:hyperlink r:id="rId14">
        <w:r w:rsidRPr="001646D3">
          <w:rPr>
            <w:rFonts w:ascii="Verdana" w:hAnsi="Verdana"/>
            <w:sz w:val="14"/>
          </w:rPr>
          <w:t>miic8bn004@pec.istruzione.it</w:t>
        </w:r>
      </w:hyperlink>
    </w:p>
    <w:p w14:paraId="71975C89" w14:textId="77777777" w:rsidR="00AF4532" w:rsidRPr="001646D3" w:rsidRDefault="00EA10A9" w:rsidP="00A2343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eastAsia="Calibri"/>
          <w:b/>
          <w:sz w:val="22"/>
          <w:szCs w:val="22"/>
          <w:lang w:val="en-US" w:eastAsia="en-US"/>
        </w:rPr>
      </w:pPr>
      <w:hyperlink r:id="rId15" w:history="1">
        <w:r w:rsidRPr="007905BD">
          <w:rPr>
            <w:rStyle w:val="Collegamentoipertestuale"/>
            <w:rFonts w:ascii="Verdana" w:hAnsi="Verdana"/>
            <w:sz w:val="14"/>
            <w:lang w:val="en-US"/>
          </w:rPr>
          <w:t>www.icsettalarodano.edu.it</w:t>
        </w:r>
      </w:hyperlink>
      <w:r>
        <w:rPr>
          <w:rStyle w:val="Collegamentoipertestuale"/>
          <w:rFonts w:ascii="Verdana" w:hAnsi="Verdana"/>
          <w:sz w:val="14"/>
          <w:lang w:val="en-US"/>
        </w:rPr>
        <w:t xml:space="preserve"> </w:t>
      </w:r>
      <w:r w:rsidRPr="006B0466">
        <w:rPr>
          <w:rFonts w:ascii="Verdana" w:hAnsi="Verdana"/>
          <w:sz w:val="14"/>
          <w:lang w:val="en-US"/>
        </w:rPr>
        <w:t>– C.F. 91510760159</w:t>
      </w:r>
    </w:p>
    <w:p w14:paraId="56C5F578" w14:textId="77777777" w:rsidR="00CB763B" w:rsidRPr="001646D3" w:rsidRDefault="00CB763B" w:rsidP="009929F2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sz w:val="22"/>
          <w:szCs w:val="22"/>
          <w:u w:val="single"/>
          <w:lang w:val="en-US" w:eastAsia="ar-SA"/>
        </w:rPr>
      </w:pPr>
    </w:p>
    <w:p w14:paraId="0366E69F" w14:textId="77777777" w:rsidR="00A23438" w:rsidRPr="001646D3" w:rsidRDefault="00A23438" w:rsidP="00A23438">
      <w:pPr>
        <w:widowControl w:val="0"/>
        <w:suppressAutoHyphens/>
        <w:autoSpaceDE w:val="0"/>
        <w:spacing w:line="276" w:lineRule="auto"/>
        <w:jc w:val="center"/>
        <w:rPr>
          <w:rFonts w:eastAsiaTheme="minorEastAsia"/>
          <w:b/>
          <w:sz w:val="22"/>
          <w:szCs w:val="22"/>
          <w:u w:val="single"/>
          <w:lang w:val="en-US" w:eastAsia="ar-SA"/>
        </w:rPr>
      </w:pPr>
    </w:p>
    <w:p w14:paraId="1DAA1610" w14:textId="77777777" w:rsidR="00A23438" w:rsidRDefault="00703338" w:rsidP="00EB5292">
      <w:pPr>
        <w:widowControl w:val="0"/>
        <w:suppressAutoHyphens/>
        <w:autoSpaceDE w:val="0"/>
        <w:spacing w:line="276" w:lineRule="auto"/>
        <w:rPr>
          <w:rFonts w:eastAsiaTheme="minorEastAsia"/>
          <w:sz w:val="22"/>
          <w:szCs w:val="22"/>
          <w:u w:val="single"/>
          <w:lang w:eastAsia="ar-SA"/>
        </w:rPr>
      </w:pPr>
      <w:r w:rsidRPr="009929F2">
        <w:rPr>
          <w:rFonts w:eastAsiaTheme="minorEastAsia"/>
          <w:b/>
          <w:sz w:val="22"/>
          <w:szCs w:val="22"/>
          <w:u w:val="single"/>
          <w:lang w:eastAsia="ar-SA"/>
        </w:rPr>
        <w:t>ALLEGATO A</w:t>
      </w:r>
    </w:p>
    <w:p w14:paraId="211D3569" w14:textId="77777777" w:rsidR="00767AB6" w:rsidRDefault="00A23438" w:rsidP="00FA7983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sz w:val="22"/>
          <w:szCs w:val="22"/>
          <w:u w:val="single"/>
          <w:lang w:eastAsia="ar-SA"/>
        </w:rPr>
      </w:pPr>
      <w:r>
        <w:rPr>
          <w:rFonts w:eastAsiaTheme="minorEastAsia"/>
          <w:sz w:val="22"/>
          <w:szCs w:val="22"/>
          <w:u w:val="single"/>
          <w:lang w:eastAsia="ar-SA"/>
        </w:rPr>
        <w:t>I</w:t>
      </w:r>
      <w:r w:rsidR="00703338" w:rsidRPr="009929F2">
        <w:rPr>
          <w:rFonts w:eastAsiaTheme="minorEastAsia"/>
          <w:sz w:val="22"/>
          <w:szCs w:val="22"/>
          <w:u w:val="single"/>
          <w:lang w:eastAsia="ar-SA"/>
        </w:rPr>
        <w:t xml:space="preserve">stanza di partecipazione FIGURE PROFESSIONALI </w:t>
      </w:r>
      <w:r w:rsidR="00767AB6">
        <w:rPr>
          <w:rFonts w:eastAsiaTheme="minorEastAsia"/>
          <w:sz w:val="22"/>
          <w:szCs w:val="22"/>
          <w:u w:val="single"/>
          <w:lang w:eastAsia="ar-SA"/>
        </w:rPr>
        <w:t>INTERNO/ESTERNO</w:t>
      </w:r>
      <w:r>
        <w:rPr>
          <w:rFonts w:eastAsiaTheme="minorEastAsia"/>
          <w:sz w:val="22"/>
          <w:szCs w:val="22"/>
          <w:u w:val="single"/>
          <w:lang w:eastAsia="ar-SA"/>
        </w:rPr>
        <w:t xml:space="preserve"> </w:t>
      </w:r>
      <w:r w:rsidR="00BC19AA" w:rsidRPr="00A23438">
        <w:rPr>
          <w:rFonts w:eastAsiaTheme="minorEastAsia"/>
          <w:b/>
          <w:sz w:val="22"/>
          <w:szCs w:val="22"/>
          <w:u w:val="single"/>
          <w:lang w:eastAsia="ar-SA"/>
        </w:rPr>
        <w:t>AGENDA NORD FSE</w:t>
      </w:r>
    </w:p>
    <w:p w14:paraId="7896CF90" w14:textId="77777777" w:rsidR="00132E92" w:rsidRDefault="00132E92" w:rsidP="00FA7983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sz w:val="22"/>
          <w:szCs w:val="22"/>
          <w:u w:val="single"/>
          <w:lang w:eastAsia="ar-SA"/>
        </w:rPr>
      </w:pPr>
      <w:r>
        <w:rPr>
          <w:rFonts w:eastAsiaTheme="minorEastAsia"/>
          <w:b/>
          <w:sz w:val="22"/>
          <w:szCs w:val="22"/>
          <w:u w:val="single"/>
          <w:lang w:eastAsia="ar-SA"/>
        </w:rPr>
        <w:t>a.s. 2025/2026 e 2026/2027</w:t>
      </w:r>
    </w:p>
    <w:p w14:paraId="4CA5C006" w14:textId="77777777" w:rsidR="000749AD" w:rsidRDefault="000749AD" w:rsidP="00FA7983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sz w:val="22"/>
          <w:szCs w:val="22"/>
          <w:u w:val="single"/>
          <w:lang w:eastAsia="ar-SA"/>
        </w:rPr>
      </w:pPr>
    </w:p>
    <w:p w14:paraId="0DC471A3" w14:textId="77777777"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r w:rsidRPr="003C141C">
        <w:rPr>
          <w:rFonts w:ascii="Times New Roman" w:hAnsi="Times New Roman" w:cs="Times New Roman"/>
        </w:rPr>
        <w:t xml:space="preserve">Fondi Strutturali Europei – Programma Nazionale “Scuola e competenze” 2021-2027. Priorità 01 – Scuola e competenze (FSE+) – Fondo Sociale Europeo Plus – </w:t>
      </w:r>
      <w:r w:rsidRPr="003C141C">
        <w:rPr>
          <w:rFonts w:ascii="Times New Roman" w:hAnsi="Times New Roman" w:cs="Times New Roman"/>
          <w:bCs/>
        </w:rPr>
        <w:t>Obiettivi Specifici ESO4.6. –Azione: ESO4.6.A1Sottoazione: ESO4.6.A1.B Integrazione e potenziamento delle aree disciplinari di base (lingua italiana, lingue straniere, matematica, scienze, nuove tecnologie e nuovi linguaggi, ecc), di cittadinanza e di ambito spaziale e territoriale per il I ciclo, AVVISO - 55669, 10/03/2026, FSE+, Agenda NORD a.s. 2025-2026 e 2026-2027</w:t>
      </w:r>
    </w:p>
    <w:p w14:paraId="44482A52" w14:textId="77777777"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</w:p>
    <w:p w14:paraId="1F8C56CB" w14:textId="77777777"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r w:rsidRPr="003C141C">
        <w:rPr>
          <w:rFonts w:ascii="Times New Roman" w:hAnsi="Times New Roman" w:cs="Times New Roman"/>
          <w:bCs/>
        </w:rPr>
        <w:t xml:space="preserve">Identificativo progetto: ESO4.6.A1.B-FSEPNLO-2026-746 </w:t>
      </w:r>
    </w:p>
    <w:p w14:paraId="65EA7CC4" w14:textId="77777777"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r w:rsidRPr="003C141C">
        <w:rPr>
          <w:rFonts w:ascii="Times New Roman" w:hAnsi="Times New Roman" w:cs="Times New Roman"/>
          <w:bCs/>
        </w:rPr>
        <w:t>TITOLO DEL PROGETTO: COSTRUIAMO IL FUTURO</w:t>
      </w:r>
    </w:p>
    <w:p w14:paraId="6FC14EEE" w14:textId="77777777" w:rsidR="00B86EC1" w:rsidRPr="003C141C" w:rsidRDefault="00B86EC1" w:rsidP="00B86EC1">
      <w:pPr>
        <w:pStyle w:val="Corpotesto"/>
        <w:ind w:left="120" w:right="70"/>
        <w:jc w:val="both"/>
        <w:rPr>
          <w:rFonts w:ascii="Times New Roman" w:hAnsi="Times New Roman" w:cs="Times New Roman"/>
          <w:bCs/>
        </w:rPr>
      </w:pPr>
      <w:r w:rsidRPr="003C141C">
        <w:rPr>
          <w:rFonts w:ascii="Times New Roman" w:hAnsi="Times New Roman" w:cs="Times New Roman"/>
          <w:bCs/>
        </w:rPr>
        <w:t>CUP: H54D26001160007</w:t>
      </w:r>
    </w:p>
    <w:p w14:paraId="65FDF798" w14:textId="77777777" w:rsidR="00B86EC1" w:rsidRPr="003C141C" w:rsidRDefault="00B86EC1" w:rsidP="00B86EC1">
      <w:pPr>
        <w:pStyle w:val="Corpotesto"/>
        <w:ind w:left="120" w:right="70"/>
        <w:jc w:val="both"/>
        <w:rPr>
          <w:rFonts w:ascii="Times New Roman" w:eastAsia="Times New Roman" w:hAnsi="Times New Roman" w:cs="Times New Roman"/>
          <w:bCs/>
        </w:rPr>
      </w:pPr>
    </w:p>
    <w:p w14:paraId="5B107B3A" w14:textId="77777777" w:rsidR="00A23438" w:rsidRPr="00FA7983" w:rsidRDefault="00703338" w:rsidP="00A23438">
      <w:pPr>
        <w:autoSpaceDE w:val="0"/>
        <w:spacing w:line="276" w:lineRule="auto"/>
        <w:jc w:val="right"/>
        <w:rPr>
          <w:rFonts w:eastAsiaTheme="minorEastAsia"/>
          <w:sz w:val="22"/>
          <w:szCs w:val="22"/>
        </w:rPr>
      </w:pP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</w:r>
      <w:r w:rsidRPr="00FA7983">
        <w:rPr>
          <w:rFonts w:eastAsiaTheme="minorEastAsia"/>
          <w:sz w:val="22"/>
          <w:szCs w:val="22"/>
        </w:rPr>
        <w:tab/>
        <w:t xml:space="preserve">      </w:t>
      </w:r>
    </w:p>
    <w:p w14:paraId="22544753" w14:textId="77777777" w:rsidR="001848A6" w:rsidRDefault="00703338" w:rsidP="00A23438">
      <w:pPr>
        <w:autoSpaceDE w:val="0"/>
        <w:spacing w:line="276" w:lineRule="auto"/>
        <w:jc w:val="right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Al Dirigente Scolastico</w:t>
      </w:r>
    </w:p>
    <w:p w14:paraId="1640FA2B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Il/la sottoscritto/a_____________________________________________________________</w:t>
      </w:r>
    </w:p>
    <w:p w14:paraId="55CA143E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nato/a a _______________________________________________ il ____________________</w:t>
      </w:r>
    </w:p>
    <w:p w14:paraId="44777972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codice fiscale |__|__|__|__|__|__|__|__|__|__|__|__|__|__|__|__|</w:t>
      </w:r>
    </w:p>
    <w:p w14:paraId="367AEBF9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residente a ___________________________via_____________________________________</w:t>
      </w:r>
    </w:p>
    <w:p w14:paraId="24BB75F7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recapito tel. _____________________________ recapito cell. _____________________</w:t>
      </w:r>
    </w:p>
    <w:p w14:paraId="46A95BA6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indirizzo E-Mail _______________________________indirizzo PEC______________________________</w:t>
      </w:r>
    </w:p>
    <w:p w14:paraId="6A2DBDC1" w14:textId="77777777" w:rsidR="00703338" w:rsidRPr="009929F2" w:rsidRDefault="00703338" w:rsidP="009929F2">
      <w:pPr>
        <w:autoSpaceDE w:val="0"/>
        <w:spacing w:line="480" w:lineRule="auto"/>
        <w:jc w:val="both"/>
        <w:rPr>
          <w:rFonts w:eastAsiaTheme="minorEastAsia"/>
          <w:b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in servizio presso ______________________________ con la qualifica di __________________</w:t>
      </w:r>
    </w:p>
    <w:p w14:paraId="77D575C5" w14:textId="77777777" w:rsidR="00703338" w:rsidRPr="009929F2" w:rsidRDefault="00703338" w:rsidP="00A85FBB">
      <w:pPr>
        <w:autoSpaceDE w:val="0"/>
        <w:spacing w:line="480" w:lineRule="auto"/>
        <w:jc w:val="center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b/>
          <w:sz w:val="22"/>
          <w:szCs w:val="22"/>
        </w:rPr>
        <w:t>CHIEDE</w:t>
      </w:r>
    </w:p>
    <w:p w14:paraId="5313EC8B" w14:textId="77777777" w:rsidR="00703338" w:rsidRDefault="00703338" w:rsidP="009929F2">
      <w:pPr>
        <w:autoSpaceDE w:val="0"/>
        <w:spacing w:line="480" w:lineRule="auto"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partecipare alla selezione per l’attribuzione dell’incarico di</w:t>
      </w:r>
      <w:r w:rsidR="006E2EFA" w:rsidRPr="009929F2">
        <w:rPr>
          <w:rFonts w:eastAsiaTheme="minorEastAsia"/>
          <w:sz w:val="22"/>
          <w:szCs w:val="22"/>
        </w:rPr>
        <w:t>:</w:t>
      </w:r>
    </w:p>
    <w:tbl>
      <w:tblPr>
        <w:tblStyle w:val="TableNormal2"/>
        <w:tblW w:w="99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3"/>
        <w:gridCol w:w="1134"/>
        <w:gridCol w:w="2268"/>
        <w:gridCol w:w="1402"/>
        <w:gridCol w:w="1715"/>
      </w:tblGrid>
      <w:tr w:rsidR="00A23438" w:rsidRPr="00903845" w14:paraId="7EEEB838" w14:textId="77777777" w:rsidTr="00A23438">
        <w:trPr>
          <w:trHeight w:val="332"/>
          <w:jc w:val="center"/>
        </w:trPr>
        <w:tc>
          <w:tcPr>
            <w:tcW w:w="3413" w:type="dxa"/>
            <w:shd w:val="clear" w:color="auto" w:fill="FBD4B4" w:themeFill="accent6" w:themeFillTint="66"/>
          </w:tcPr>
          <w:p w14:paraId="3E667294" w14:textId="77777777" w:rsidR="00A23438" w:rsidRPr="00903845" w:rsidRDefault="00A23438" w:rsidP="00384BCF">
            <w:pPr>
              <w:pStyle w:val="TableParagraph"/>
              <w:ind w:left="647" w:hanging="312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</w:rPr>
              <w:t>MODULO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14:paraId="7B4668AF" w14:textId="77777777" w:rsidR="00A23438" w:rsidRPr="00903845" w:rsidRDefault="00A23438" w:rsidP="00384BCF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  <w:spacing w:val="-5"/>
              </w:rPr>
              <w:t>Ore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14:paraId="572B085E" w14:textId="77777777" w:rsidR="00A23438" w:rsidRPr="00903845" w:rsidRDefault="00A23438" w:rsidP="00384BCF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</w:rPr>
              <w:t>Tipologia Modulo</w:t>
            </w:r>
          </w:p>
        </w:tc>
        <w:tc>
          <w:tcPr>
            <w:tcW w:w="1402" w:type="dxa"/>
            <w:shd w:val="clear" w:color="auto" w:fill="FBD4B4" w:themeFill="accent6" w:themeFillTint="66"/>
          </w:tcPr>
          <w:p w14:paraId="28ECF5A9" w14:textId="77777777" w:rsidR="00A23438" w:rsidRPr="00903845" w:rsidRDefault="00A23438" w:rsidP="00A23438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n. ESPERTO</w:t>
            </w:r>
          </w:p>
        </w:tc>
        <w:tc>
          <w:tcPr>
            <w:tcW w:w="1715" w:type="dxa"/>
            <w:shd w:val="clear" w:color="auto" w:fill="FBD4B4" w:themeFill="accent6" w:themeFillTint="66"/>
          </w:tcPr>
          <w:p w14:paraId="2599235F" w14:textId="77777777" w:rsidR="00A23438" w:rsidRPr="00903845" w:rsidRDefault="00A23438" w:rsidP="00384BCF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preferenza</w:t>
            </w:r>
          </w:p>
        </w:tc>
      </w:tr>
      <w:tr w:rsidR="00B86EC1" w:rsidRPr="00903845" w14:paraId="39B642C2" w14:textId="77777777" w:rsidTr="00A23438">
        <w:trPr>
          <w:trHeight w:val="780"/>
          <w:jc w:val="center"/>
        </w:trPr>
        <w:tc>
          <w:tcPr>
            <w:tcW w:w="3413" w:type="dxa"/>
            <w:vAlign w:val="center"/>
          </w:tcPr>
          <w:p w14:paraId="412E1551" w14:textId="77777777" w:rsidR="00B86EC1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OFFICINA ITALIANO</w:t>
            </w:r>
          </w:p>
          <w:p w14:paraId="1FF4A11D" w14:textId="77777777" w:rsidR="00B86EC1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di Settala</w:t>
            </w:r>
          </w:p>
          <w:p w14:paraId="06D5A377" w14:textId="77777777" w:rsidR="00B86EC1" w:rsidRPr="003C141C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4CECBC1C" w14:textId="77777777" w:rsidR="00B86EC1" w:rsidRPr="003C141C" w:rsidRDefault="00B86EC1" w:rsidP="00B86EC1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 w:rsidRPr="003C141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vAlign w:val="center"/>
          </w:tcPr>
          <w:p w14:paraId="30F95AA2" w14:textId="77777777"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Lingua madre</w:t>
            </w:r>
          </w:p>
        </w:tc>
        <w:tc>
          <w:tcPr>
            <w:tcW w:w="1402" w:type="dxa"/>
            <w:vAlign w:val="center"/>
          </w:tcPr>
          <w:p w14:paraId="6916D83C" w14:textId="77777777" w:rsidR="00B86EC1" w:rsidRPr="004874E6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highlight w:val="yellow"/>
              </w:rPr>
            </w:pPr>
            <w:r w:rsidRPr="00B86EC1">
              <w:t>1</w:t>
            </w:r>
          </w:p>
        </w:tc>
        <w:tc>
          <w:tcPr>
            <w:tcW w:w="1715" w:type="dxa"/>
            <w:vAlign w:val="center"/>
          </w:tcPr>
          <w:p w14:paraId="2C725867" w14:textId="77777777"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14:paraId="426823BE" w14:textId="77777777" w:rsidTr="0003288A">
        <w:trPr>
          <w:trHeight w:val="780"/>
          <w:jc w:val="center"/>
        </w:trPr>
        <w:tc>
          <w:tcPr>
            <w:tcW w:w="3413" w:type="dxa"/>
            <w:vAlign w:val="center"/>
          </w:tcPr>
          <w:p w14:paraId="717A0FE2" w14:textId="77777777" w:rsidR="00B86EC1" w:rsidRDefault="00B86EC1" w:rsidP="00B86EC1">
            <w:pPr>
              <w:pStyle w:val="Table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MATEMATICA IN CRESCITA</w:t>
            </w:r>
          </w:p>
          <w:p w14:paraId="72C057BF" w14:textId="77777777" w:rsidR="00B86EC1" w:rsidRPr="003C141C" w:rsidRDefault="00B86EC1" w:rsidP="00B86EC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Rodano</w:t>
            </w:r>
          </w:p>
        </w:tc>
        <w:tc>
          <w:tcPr>
            <w:tcW w:w="1134" w:type="dxa"/>
          </w:tcPr>
          <w:p w14:paraId="57F323F6" w14:textId="77777777" w:rsidR="00B86EC1" w:rsidRDefault="00B86EC1" w:rsidP="00B86EC1">
            <w:pPr>
              <w:jc w:val="center"/>
            </w:pPr>
            <w:r w:rsidRPr="00E812F1">
              <w:rPr>
                <w:rFonts w:ascii="Times New Roman" w:hAnsi="Times New Roman" w:cs="Times New Roman"/>
                <w:spacing w:val="-5"/>
              </w:rPr>
              <w:t>30</w:t>
            </w:r>
          </w:p>
        </w:tc>
        <w:tc>
          <w:tcPr>
            <w:tcW w:w="2268" w:type="dxa"/>
            <w:vAlign w:val="center"/>
          </w:tcPr>
          <w:p w14:paraId="25B76BA9" w14:textId="77777777" w:rsidR="00B86EC1" w:rsidRPr="003C141C" w:rsidRDefault="00B86EC1" w:rsidP="00B86EC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Matematica</w:t>
            </w:r>
          </w:p>
        </w:tc>
        <w:tc>
          <w:tcPr>
            <w:tcW w:w="1402" w:type="dxa"/>
            <w:vAlign w:val="center"/>
          </w:tcPr>
          <w:p w14:paraId="08A9FD54" w14:textId="77777777" w:rsidR="00B86EC1" w:rsidRPr="00B86EC1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14:paraId="7C682534" w14:textId="77777777" w:rsidR="00B86EC1" w:rsidRPr="00903845" w:rsidRDefault="00B86EC1" w:rsidP="00B86EC1">
            <w:pPr>
              <w:pStyle w:val="TableParagraph"/>
              <w:spacing w:line="175" w:lineRule="exact"/>
              <w:ind w:left="104"/>
              <w:jc w:val="center"/>
            </w:pPr>
          </w:p>
        </w:tc>
      </w:tr>
    </w:tbl>
    <w:p w14:paraId="14A9A4F4" w14:textId="77777777" w:rsidR="005C163D" w:rsidRDefault="005C163D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  <w:bookmarkStart w:id="0" w:name="_Hlk158550651"/>
    </w:p>
    <w:p w14:paraId="455A9334" w14:textId="77777777" w:rsidR="001646D3" w:rsidRDefault="001646D3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</w:p>
    <w:p w14:paraId="4B29D5B8" w14:textId="77777777" w:rsidR="001B6A41" w:rsidRDefault="001B6A41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  <w:r w:rsidRPr="005E2342">
        <w:rPr>
          <w:rFonts w:eastAsiaTheme="minorEastAsia"/>
          <w:b/>
          <w:bCs/>
          <w:i/>
          <w:iCs/>
          <w:u w:val="single"/>
        </w:rPr>
        <w:t xml:space="preserve">N.B.: barrare la casella relativa al ruolo che si richiede. In caso di candidatura per più ruoli, indicare la preferenza con la numerazione </w:t>
      </w:r>
    </w:p>
    <w:p w14:paraId="1EF8CCB6" w14:textId="77777777" w:rsidR="005C163D" w:rsidRDefault="005C163D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</w:p>
    <w:p w14:paraId="0051A5DF" w14:textId="77777777" w:rsidR="001646D3" w:rsidRDefault="001646D3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</w:p>
    <w:tbl>
      <w:tblPr>
        <w:tblStyle w:val="TableNormal2"/>
        <w:tblW w:w="99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3"/>
        <w:gridCol w:w="1134"/>
        <w:gridCol w:w="2268"/>
        <w:gridCol w:w="1402"/>
        <w:gridCol w:w="1715"/>
      </w:tblGrid>
      <w:tr w:rsidR="00B86EC1" w:rsidRPr="00903845" w14:paraId="691A8C53" w14:textId="77777777" w:rsidTr="000B7C51">
        <w:trPr>
          <w:trHeight w:val="332"/>
          <w:jc w:val="center"/>
        </w:trPr>
        <w:tc>
          <w:tcPr>
            <w:tcW w:w="3413" w:type="dxa"/>
            <w:shd w:val="clear" w:color="auto" w:fill="FBD4B4" w:themeFill="accent6" w:themeFillTint="66"/>
          </w:tcPr>
          <w:p w14:paraId="49D225ED" w14:textId="77777777" w:rsidR="00B86EC1" w:rsidRPr="00903845" w:rsidRDefault="00B86EC1" w:rsidP="000B7C51">
            <w:pPr>
              <w:pStyle w:val="TableParagraph"/>
              <w:ind w:left="647" w:hanging="312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</w:rPr>
              <w:lastRenderedPageBreak/>
              <w:t>MODULO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14:paraId="1E05DDB3" w14:textId="77777777" w:rsidR="00B86EC1" w:rsidRPr="00903845" w:rsidRDefault="00B86EC1" w:rsidP="000B7C51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  <w:spacing w:val="-5"/>
              </w:rPr>
              <w:t>Ore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14:paraId="6216E561" w14:textId="77777777" w:rsidR="00B86EC1" w:rsidRPr="00903845" w:rsidRDefault="00B86EC1" w:rsidP="000B7C51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 w:rsidRPr="00903845">
              <w:rPr>
                <w:rFonts w:ascii="Times New Roman" w:hAnsi="Times New Roman" w:cs="Times New Roman"/>
                <w:b/>
              </w:rPr>
              <w:t>Tipologia Modulo</w:t>
            </w:r>
          </w:p>
        </w:tc>
        <w:tc>
          <w:tcPr>
            <w:tcW w:w="1402" w:type="dxa"/>
            <w:shd w:val="clear" w:color="auto" w:fill="FBD4B4" w:themeFill="accent6" w:themeFillTint="66"/>
          </w:tcPr>
          <w:p w14:paraId="236AB3C6" w14:textId="77777777" w:rsidR="00B86EC1" w:rsidRPr="00903845" w:rsidRDefault="00B86EC1" w:rsidP="000B7C51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n. tutor</w:t>
            </w:r>
          </w:p>
        </w:tc>
        <w:tc>
          <w:tcPr>
            <w:tcW w:w="1715" w:type="dxa"/>
            <w:shd w:val="clear" w:color="auto" w:fill="FBD4B4" w:themeFill="accent6" w:themeFillTint="66"/>
          </w:tcPr>
          <w:p w14:paraId="4F7F7E3B" w14:textId="77777777" w:rsidR="00B86EC1" w:rsidRPr="00903845" w:rsidRDefault="00B86EC1" w:rsidP="000B7C51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preferenza</w:t>
            </w:r>
          </w:p>
        </w:tc>
      </w:tr>
      <w:tr w:rsidR="00B86EC1" w:rsidRPr="00903845" w14:paraId="768E3404" w14:textId="77777777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14:paraId="40EDE3A6" w14:textId="00D3F89E" w:rsidR="00B86EC1" w:rsidRDefault="00B86EC1" w:rsidP="001646D3">
            <w:pPr>
              <w:pStyle w:val="Table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OFFICINA ITALIANO</w:t>
            </w:r>
          </w:p>
          <w:p w14:paraId="014332A5" w14:textId="77777777" w:rsidR="00B86EC1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di Settala</w:t>
            </w:r>
          </w:p>
          <w:p w14:paraId="09FAA788" w14:textId="77777777" w:rsidR="00B86EC1" w:rsidRPr="003C141C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</w:p>
        </w:tc>
        <w:tc>
          <w:tcPr>
            <w:tcW w:w="1134" w:type="dxa"/>
            <w:vAlign w:val="center"/>
          </w:tcPr>
          <w:p w14:paraId="6FF9B9BD" w14:textId="77777777" w:rsidR="00B86EC1" w:rsidRPr="003C141C" w:rsidRDefault="00B86EC1" w:rsidP="000B7C51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 w:rsidRPr="003C141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8" w:type="dxa"/>
            <w:vAlign w:val="center"/>
          </w:tcPr>
          <w:p w14:paraId="5A5768E1" w14:textId="77777777"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Lingua madre</w:t>
            </w:r>
          </w:p>
        </w:tc>
        <w:tc>
          <w:tcPr>
            <w:tcW w:w="1402" w:type="dxa"/>
            <w:vAlign w:val="center"/>
          </w:tcPr>
          <w:p w14:paraId="665F6078" w14:textId="77777777" w:rsidR="00B86EC1" w:rsidRPr="004874E6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highlight w:val="yellow"/>
              </w:rPr>
            </w:pPr>
            <w:r w:rsidRPr="00B86EC1">
              <w:t>1</w:t>
            </w:r>
          </w:p>
        </w:tc>
        <w:tc>
          <w:tcPr>
            <w:tcW w:w="1715" w:type="dxa"/>
            <w:vAlign w:val="center"/>
          </w:tcPr>
          <w:p w14:paraId="7404C889" w14:textId="77777777"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14:paraId="6AB170BD" w14:textId="77777777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14:paraId="486E6E38" w14:textId="77777777" w:rsidR="00B86EC1" w:rsidRDefault="00B86EC1" w:rsidP="001646D3">
            <w:pPr>
              <w:pStyle w:val="Table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OFFICINA ITALIANO</w:t>
            </w:r>
          </w:p>
          <w:p w14:paraId="4F87426B" w14:textId="77777777" w:rsidR="00B86EC1" w:rsidRPr="003C141C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di Rodano</w:t>
            </w:r>
          </w:p>
        </w:tc>
        <w:tc>
          <w:tcPr>
            <w:tcW w:w="1134" w:type="dxa"/>
            <w:vAlign w:val="center"/>
          </w:tcPr>
          <w:p w14:paraId="130BE82D" w14:textId="320232D9" w:rsidR="00B86EC1" w:rsidRPr="003C141C" w:rsidRDefault="001646D3" w:rsidP="000B7C51">
            <w:pPr>
              <w:pStyle w:val="TableParagraph"/>
              <w:spacing w:before="5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vAlign w:val="center"/>
          </w:tcPr>
          <w:p w14:paraId="4AD6D000" w14:textId="77777777"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Lingua madre</w:t>
            </w:r>
          </w:p>
        </w:tc>
        <w:tc>
          <w:tcPr>
            <w:tcW w:w="1402" w:type="dxa"/>
            <w:vAlign w:val="center"/>
          </w:tcPr>
          <w:p w14:paraId="2DF67F0C" w14:textId="77777777" w:rsidR="00B86EC1" w:rsidRPr="00B86EC1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  <w:r w:rsidRPr="00B86EC1">
              <w:t>1</w:t>
            </w:r>
          </w:p>
        </w:tc>
        <w:tc>
          <w:tcPr>
            <w:tcW w:w="1715" w:type="dxa"/>
            <w:vAlign w:val="center"/>
          </w:tcPr>
          <w:p w14:paraId="6474AA2D" w14:textId="77777777"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1646D3" w:rsidRPr="00903845" w14:paraId="35E1F4EA" w14:textId="77777777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14:paraId="2C9CC8C9" w14:textId="59C93F2C" w:rsidR="001646D3" w:rsidRDefault="001646D3" w:rsidP="001646D3">
            <w:pPr>
              <w:pStyle w:val="Table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OFFICINA ITALIANO</w:t>
            </w:r>
          </w:p>
          <w:p w14:paraId="374FA3F9" w14:textId="15CFA3DC" w:rsidR="001646D3" w:rsidRDefault="001646D3" w:rsidP="001646D3">
            <w:pPr>
              <w:pStyle w:val="TableParagraph"/>
              <w:ind w:left="360"/>
              <w:rPr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di Rodano</w:t>
            </w:r>
          </w:p>
        </w:tc>
        <w:tc>
          <w:tcPr>
            <w:tcW w:w="1134" w:type="dxa"/>
            <w:vAlign w:val="center"/>
          </w:tcPr>
          <w:p w14:paraId="05526A71" w14:textId="60AC8172" w:rsidR="001646D3" w:rsidRDefault="001646D3" w:rsidP="000B7C51">
            <w:pPr>
              <w:pStyle w:val="TableParagraph"/>
              <w:spacing w:before="59"/>
              <w:jc w:val="center"/>
            </w:pPr>
            <w:r>
              <w:t>22</w:t>
            </w:r>
          </w:p>
        </w:tc>
        <w:tc>
          <w:tcPr>
            <w:tcW w:w="2268" w:type="dxa"/>
            <w:vAlign w:val="center"/>
          </w:tcPr>
          <w:p w14:paraId="45CA2281" w14:textId="02DDCA69" w:rsidR="001646D3" w:rsidRDefault="001646D3" w:rsidP="000B7C51">
            <w:pPr>
              <w:pStyle w:val="TableParagraph"/>
              <w:spacing w:line="175" w:lineRule="exact"/>
              <w:ind w:left="104"/>
              <w:jc w:val="center"/>
            </w:pPr>
            <w:r>
              <w:t>Lingua madre</w:t>
            </w:r>
          </w:p>
        </w:tc>
        <w:tc>
          <w:tcPr>
            <w:tcW w:w="1402" w:type="dxa"/>
            <w:vAlign w:val="center"/>
          </w:tcPr>
          <w:p w14:paraId="769A8434" w14:textId="11AAC9AE" w:rsidR="001646D3" w:rsidRPr="00B86EC1" w:rsidRDefault="001646D3" w:rsidP="000B7C5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14:paraId="20CEBAD3" w14:textId="77777777" w:rsidR="001646D3" w:rsidRPr="00903845" w:rsidRDefault="001646D3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B86EC1" w:rsidRPr="00903845" w14:paraId="3F0219C4" w14:textId="77777777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14:paraId="05845569" w14:textId="77777777" w:rsidR="00B86EC1" w:rsidRDefault="00B86EC1" w:rsidP="001646D3">
            <w:pPr>
              <w:pStyle w:val="Table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MATEMATICA IN CRESCITA</w:t>
            </w:r>
          </w:p>
          <w:p w14:paraId="40CD435C" w14:textId="77777777" w:rsidR="00B86EC1" w:rsidRPr="003C141C" w:rsidRDefault="00B86EC1" w:rsidP="000B7C51">
            <w:pPr>
              <w:pStyle w:val="TableParagraph"/>
              <w:ind w:left="360"/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Rodano</w:t>
            </w:r>
          </w:p>
        </w:tc>
        <w:tc>
          <w:tcPr>
            <w:tcW w:w="1134" w:type="dxa"/>
          </w:tcPr>
          <w:p w14:paraId="7A97618B" w14:textId="77777777" w:rsidR="001646D3" w:rsidRDefault="001646D3" w:rsidP="000B7C51">
            <w:pPr>
              <w:jc w:val="center"/>
              <w:rPr>
                <w:rFonts w:ascii="Times New Roman" w:hAnsi="Times New Roman" w:cs="Times New Roman"/>
                <w:spacing w:val="-5"/>
              </w:rPr>
            </w:pPr>
          </w:p>
          <w:p w14:paraId="1D9DEC54" w14:textId="151FA8B2" w:rsidR="00B86EC1" w:rsidRDefault="001646D3" w:rsidP="000B7C51">
            <w:pPr>
              <w:jc w:val="center"/>
            </w:pPr>
            <w:r>
              <w:rPr>
                <w:rFonts w:ascii="Times New Roman" w:hAnsi="Times New Roman" w:cs="Times New Roman"/>
                <w:spacing w:val="-5"/>
              </w:rPr>
              <w:t xml:space="preserve">8 </w:t>
            </w:r>
          </w:p>
        </w:tc>
        <w:tc>
          <w:tcPr>
            <w:tcW w:w="2268" w:type="dxa"/>
            <w:vAlign w:val="center"/>
          </w:tcPr>
          <w:p w14:paraId="4E800611" w14:textId="77777777" w:rsidR="00B86EC1" w:rsidRPr="003C141C" w:rsidRDefault="00B86EC1" w:rsidP="000B7C51">
            <w:pPr>
              <w:pStyle w:val="TableParagraph"/>
              <w:spacing w:line="175" w:lineRule="exact"/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Matematica</w:t>
            </w:r>
          </w:p>
        </w:tc>
        <w:tc>
          <w:tcPr>
            <w:tcW w:w="1402" w:type="dxa"/>
            <w:vAlign w:val="center"/>
          </w:tcPr>
          <w:p w14:paraId="207592D1" w14:textId="77777777" w:rsidR="00B86EC1" w:rsidRPr="00B86EC1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14:paraId="598E3131" w14:textId="77777777" w:rsidR="00B86EC1" w:rsidRPr="00903845" w:rsidRDefault="00B86EC1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  <w:tr w:rsidR="001646D3" w:rsidRPr="00903845" w14:paraId="35F9BCEC" w14:textId="77777777" w:rsidTr="000B7C51">
        <w:trPr>
          <w:trHeight w:val="780"/>
          <w:jc w:val="center"/>
        </w:trPr>
        <w:tc>
          <w:tcPr>
            <w:tcW w:w="3413" w:type="dxa"/>
            <w:vAlign w:val="center"/>
          </w:tcPr>
          <w:p w14:paraId="5A72C435" w14:textId="36524D3C" w:rsidR="001646D3" w:rsidRDefault="001646D3" w:rsidP="001646D3">
            <w:pPr>
              <w:pStyle w:val="Table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MATEMATICA IN CRESCITA</w:t>
            </w:r>
          </w:p>
          <w:p w14:paraId="0072187B" w14:textId="7FDE1D6F" w:rsidR="001646D3" w:rsidRDefault="001646D3" w:rsidP="001646D3">
            <w:pPr>
              <w:pStyle w:val="TableParagraph"/>
              <w:ind w:left="720"/>
              <w:rPr>
                <w:i/>
                <w:spacing w:val="-2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Secondaria Rodano</w:t>
            </w:r>
          </w:p>
        </w:tc>
        <w:tc>
          <w:tcPr>
            <w:tcW w:w="1134" w:type="dxa"/>
          </w:tcPr>
          <w:p w14:paraId="7A025E0F" w14:textId="77777777" w:rsidR="001646D3" w:rsidRDefault="001646D3" w:rsidP="000B7C51">
            <w:pPr>
              <w:jc w:val="center"/>
              <w:rPr>
                <w:spacing w:val="-5"/>
              </w:rPr>
            </w:pPr>
          </w:p>
          <w:p w14:paraId="3421DD4F" w14:textId="75D7FC99" w:rsidR="001646D3" w:rsidRDefault="001646D3" w:rsidP="000B7C51">
            <w:pPr>
              <w:jc w:val="center"/>
              <w:rPr>
                <w:spacing w:val="-5"/>
              </w:rPr>
            </w:pPr>
            <w:r>
              <w:rPr>
                <w:spacing w:val="-5"/>
              </w:rPr>
              <w:t xml:space="preserve">22 </w:t>
            </w:r>
          </w:p>
        </w:tc>
        <w:tc>
          <w:tcPr>
            <w:tcW w:w="2268" w:type="dxa"/>
            <w:vAlign w:val="center"/>
          </w:tcPr>
          <w:p w14:paraId="1233E324" w14:textId="54B3EB7D" w:rsidR="001646D3" w:rsidRDefault="001646D3" w:rsidP="000B7C51">
            <w:pPr>
              <w:pStyle w:val="TableParagraph"/>
              <w:spacing w:line="175" w:lineRule="exact"/>
              <w:ind w:left="104"/>
              <w:jc w:val="center"/>
            </w:pPr>
            <w:r>
              <w:t xml:space="preserve">Matematica </w:t>
            </w:r>
          </w:p>
        </w:tc>
        <w:tc>
          <w:tcPr>
            <w:tcW w:w="1402" w:type="dxa"/>
            <w:vAlign w:val="center"/>
          </w:tcPr>
          <w:p w14:paraId="6B9D86F9" w14:textId="155DF66D" w:rsidR="001646D3" w:rsidRDefault="001646D3" w:rsidP="000B7C51">
            <w:pPr>
              <w:pStyle w:val="TableParagraph"/>
              <w:spacing w:line="175" w:lineRule="exact"/>
              <w:ind w:left="104"/>
              <w:jc w:val="center"/>
            </w:pPr>
            <w:r>
              <w:t>1</w:t>
            </w:r>
          </w:p>
        </w:tc>
        <w:tc>
          <w:tcPr>
            <w:tcW w:w="1715" w:type="dxa"/>
            <w:vAlign w:val="center"/>
          </w:tcPr>
          <w:p w14:paraId="154FEB12" w14:textId="77777777" w:rsidR="001646D3" w:rsidRPr="00903845" w:rsidRDefault="001646D3" w:rsidP="000B7C51">
            <w:pPr>
              <w:pStyle w:val="TableParagraph"/>
              <w:spacing w:line="175" w:lineRule="exact"/>
              <w:ind w:left="104"/>
              <w:jc w:val="center"/>
            </w:pPr>
          </w:p>
        </w:tc>
      </w:tr>
    </w:tbl>
    <w:p w14:paraId="606F4FC7" w14:textId="77777777" w:rsidR="005C163D" w:rsidRPr="005E2342" w:rsidRDefault="005C163D" w:rsidP="001B6A41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</w:p>
    <w:bookmarkEnd w:id="0"/>
    <w:p w14:paraId="29546700" w14:textId="77777777" w:rsidR="00767AB6" w:rsidRDefault="00767AB6" w:rsidP="009929F2">
      <w:pPr>
        <w:autoSpaceDE w:val="0"/>
        <w:jc w:val="both"/>
        <w:rPr>
          <w:rFonts w:eastAsiaTheme="minorEastAsia"/>
          <w:b/>
          <w:bCs/>
          <w:i/>
          <w:iCs/>
          <w:sz w:val="22"/>
          <w:szCs w:val="22"/>
          <w:u w:val="single"/>
        </w:rPr>
      </w:pPr>
    </w:p>
    <w:p w14:paraId="26003F72" w14:textId="77777777" w:rsidR="0055496F" w:rsidRPr="005E2342" w:rsidRDefault="00F67F6E" w:rsidP="009929F2">
      <w:pPr>
        <w:autoSpaceDE w:val="0"/>
        <w:jc w:val="both"/>
        <w:rPr>
          <w:rFonts w:eastAsiaTheme="minorEastAsia"/>
          <w:b/>
          <w:bCs/>
          <w:i/>
          <w:iCs/>
          <w:u w:val="single"/>
        </w:rPr>
      </w:pPr>
      <w:r w:rsidRPr="005E2342">
        <w:rPr>
          <w:rFonts w:eastAsiaTheme="minorEastAsia"/>
          <w:b/>
          <w:bCs/>
          <w:i/>
          <w:iCs/>
          <w:u w:val="single"/>
        </w:rPr>
        <w:t>N.B.: barrare la casella relativa al ruolo che si richiede. In cas</w:t>
      </w:r>
      <w:r w:rsidR="00972BCD" w:rsidRPr="005E2342">
        <w:rPr>
          <w:rFonts w:eastAsiaTheme="minorEastAsia"/>
          <w:b/>
          <w:bCs/>
          <w:i/>
          <w:iCs/>
          <w:u w:val="single"/>
        </w:rPr>
        <w:t xml:space="preserve">o di candidatura per più ruoli, </w:t>
      </w:r>
      <w:r w:rsidRPr="005E2342">
        <w:rPr>
          <w:rFonts w:eastAsiaTheme="minorEastAsia"/>
          <w:b/>
          <w:bCs/>
          <w:i/>
          <w:iCs/>
          <w:u w:val="single"/>
        </w:rPr>
        <w:t xml:space="preserve">indicare la preferenza con la numerazione </w:t>
      </w:r>
    </w:p>
    <w:p w14:paraId="728EC716" w14:textId="77777777" w:rsidR="00F67F6E" w:rsidRDefault="00F67F6E" w:rsidP="009929F2">
      <w:pPr>
        <w:autoSpaceDE w:val="0"/>
        <w:jc w:val="both"/>
        <w:rPr>
          <w:rFonts w:eastAsiaTheme="minorEastAsia"/>
          <w:b/>
          <w:bCs/>
          <w:i/>
          <w:iCs/>
          <w:sz w:val="22"/>
          <w:szCs w:val="22"/>
          <w:u w:val="single"/>
        </w:rPr>
      </w:pPr>
    </w:p>
    <w:p w14:paraId="6A788C8D" w14:textId="77777777" w:rsidR="00767AB6" w:rsidRDefault="00767AB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2DB4FD47" w14:textId="77777777" w:rsidR="00703338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  <w:lang w:eastAsia="ar-SA"/>
        </w:rPr>
      </w:pPr>
      <w:r w:rsidRPr="009929F2">
        <w:rPr>
          <w:rFonts w:eastAsiaTheme="minorEastAsia"/>
          <w:sz w:val="22"/>
          <w:szCs w:val="22"/>
        </w:rPr>
        <w:t>A tal fine, consapevole della responsabilità penale e della decadenza da eventuali benefici acquisiti</w:t>
      </w:r>
      <w:r w:rsidRPr="009929F2">
        <w:rPr>
          <w:rFonts w:eastAsiaTheme="minorEastAsia"/>
          <w:sz w:val="22"/>
          <w:szCs w:val="22"/>
          <w:lang w:eastAsia="ar-SA"/>
        </w:rPr>
        <w:t>. N</w:t>
      </w:r>
      <w:r w:rsidRPr="009929F2">
        <w:rPr>
          <w:rFonts w:eastAsiaTheme="minorEastAsia"/>
          <w:sz w:val="22"/>
          <w:szCs w:val="22"/>
        </w:rPr>
        <w:t xml:space="preserve">el caso di dichiarazioni mendaci, </w:t>
      </w:r>
      <w:r w:rsidRPr="009929F2">
        <w:rPr>
          <w:rFonts w:eastAsiaTheme="minorEastAsia"/>
          <w:b/>
          <w:sz w:val="22"/>
          <w:szCs w:val="22"/>
        </w:rPr>
        <w:t>dichiara</w:t>
      </w:r>
      <w:r w:rsidRPr="009929F2">
        <w:rPr>
          <w:rFonts w:eastAsiaTheme="minorEastAsia"/>
          <w:sz w:val="22"/>
          <w:szCs w:val="22"/>
        </w:rPr>
        <w:t xml:space="preserve"> sotto la propria responsabilità quanto segue:</w:t>
      </w:r>
    </w:p>
    <w:p w14:paraId="13655088" w14:textId="77777777" w:rsidR="009E45B1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aver preso visione delle condizioni previste dal bando</w:t>
      </w:r>
    </w:p>
    <w:p w14:paraId="30CF2CAD" w14:textId="77777777"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essere in godimento dei diritti politici</w:t>
      </w:r>
    </w:p>
    <w:p w14:paraId="16F1B654" w14:textId="77777777" w:rsidR="00551ED0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aver subito condanne penali ovvero di avere i seguenti provvedimenti penali</w:t>
      </w:r>
      <w:r w:rsidR="00551ED0" w:rsidRPr="009929F2">
        <w:rPr>
          <w:rFonts w:eastAsiaTheme="minorEastAsia"/>
          <w:sz w:val="22"/>
          <w:szCs w:val="22"/>
        </w:rPr>
        <w:t xml:space="preserve"> </w:t>
      </w:r>
      <w:r w:rsidRPr="009929F2">
        <w:rPr>
          <w:rFonts w:eastAsiaTheme="minorEastAsia"/>
          <w:sz w:val="22"/>
          <w:szCs w:val="22"/>
        </w:rPr>
        <w:t>__________________________________________________________________</w:t>
      </w:r>
    </w:p>
    <w:p w14:paraId="51EC60F3" w14:textId="77777777"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avere procedimenti penali pendenti, ovvero di avere i seguenti procedimenti penali pendenti: ____________________________________________________________</w:t>
      </w:r>
    </w:p>
    <w:p w14:paraId="74501919" w14:textId="77777777"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impegnarsi a documentare puntualmente tutta l’attività svolta</w:t>
      </w:r>
    </w:p>
    <w:p w14:paraId="3FDFD795" w14:textId="77777777" w:rsidR="006C10F5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essere disponibile ad adattarsi al calendario definito dal Gruppo Operativo di Piano</w:t>
      </w:r>
    </w:p>
    <w:p w14:paraId="095E4094" w14:textId="77777777"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non essere in alcuna delle condizioni di incompatibilità con l’incarico previsti dalla norma vigente</w:t>
      </w:r>
    </w:p>
    <w:p w14:paraId="7FE0323F" w14:textId="77777777" w:rsidR="00703338" w:rsidRPr="009929F2" w:rsidRDefault="00703338" w:rsidP="009929F2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di avere la competenza informatica l’uso della piattaforma on line “Gestione progetti PNRR”</w:t>
      </w:r>
    </w:p>
    <w:p w14:paraId="56F49BD6" w14:textId="77777777" w:rsidR="001848A6" w:rsidRDefault="001848A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010B51D0" w14:textId="77777777" w:rsidR="00551ED0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firma_____________________________________________</w:t>
      </w:r>
    </w:p>
    <w:p w14:paraId="2A4E4FB6" w14:textId="77777777" w:rsidR="001848A6" w:rsidRDefault="001848A6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1954C6F9" w14:textId="77777777" w:rsidR="00703338" w:rsidRPr="009929F2" w:rsidRDefault="00703338" w:rsidP="009929F2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 xml:space="preserve">Si allega alla presente </w:t>
      </w:r>
    </w:p>
    <w:p w14:paraId="6461F2DE" w14:textId="77777777" w:rsidR="00703338" w:rsidRPr="009929F2" w:rsidRDefault="00703338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Documento di identità in fotocopia</w:t>
      </w:r>
    </w:p>
    <w:p w14:paraId="1CAF1DE2" w14:textId="77777777" w:rsidR="00703338" w:rsidRDefault="00703338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Allegato B (griglia di valutazione</w:t>
      </w:r>
      <w:r w:rsidR="005E2342">
        <w:rPr>
          <w:rFonts w:eastAsiaTheme="minorEastAsia"/>
          <w:sz w:val="22"/>
          <w:szCs w:val="22"/>
        </w:rPr>
        <w:t xml:space="preserve"> esperto</w:t>
      </w:r>
      <w:r w:rsidRPr="009929F2">
        <w:rPr>
          <w:rFonts w:eastAsiaTheme="minorEastAsia"/>
          <w:sz w:val="22"/>
          <w:szCs w:val="22"/>
        </w:rPr>
        <w:t>)</w:t>
      </w:r>
    </w:p>
    <w:p w14:paraId="051A2033" w14:textId="77777777" w:rsidR="005E2342" w:rsidRDefault="00A85FBB" w:rsidP="005E234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Allegato C (griglia di valutazione</w:t>
      </w:r>
      <w:r w:rsidR="005E2342">
        <w:rPr>
          <w:rFonts w:eastAsiaTheme="minorEastAsia"/>
          <w:sz w:val="22"/>
          <w:szCs w:val="22"/>
        </w:rPr>
        <w:t xml:space="preserve"> tutor</w:t>
      </w:r>
      <w:r>
        <w:rPr>
          <w:rFonts w:eastAsiaTheme="minorEastAsia"/>
          <w:sz w:val="22"/>
          <w:szCs w:val="22"/>
        </w:rPr>
        <w:t>)</w:t>
      </w:r>
    </w:p>
    <w:p w14:paraId="565207BD" w14:textId="77777777" w:rsidR="009E45B1" w:rsidRPr="009929F2" w:rsidRDefault="009B227A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Allegato E. </w:t>
      </w:r>
      <w:r w:rsidR="009E45B1" w:rsidRPr="009929F2">
        <w:rPr>
          <w:rFonts w:eastAsiaTheme="minorEastAsia"/>
          <w:sz w:val="22"/>
          <w:szCs w:val="22"/>
        </w:rPr>
        <w:t>dichiarazione assenza motivi di incompatibilità</w:t>
      </w:r>
    </w:p>
    <w:p w14:paraId="23FFB4E1" w14:textId="77777777" w:rsidR="00703338" w:rsidRPr="009929F2" w:rsidRDefault="00703338" w:rsidP="009929F2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lastRenderedPageBreak/>
        <w:t>Curriculum Vitae</w:t>
      </w:r>
    </w:p>
    <w:p w14:paraId="23CADFB3" w14:textId="77777777" w:rsidR="005C163D" w:rsidRPr="00010331" w:rsidRDefault="00703338" w:rsidP="00010331">
      <w:pPr>
        <w:widowControl w:val="0"/>
        <w:tabs>
          <w:tab w:val="left" w:pos="480"/>
        </w:tabs>
        <w:suppressAutoHyphens/>
        <w:autoSpaceDE w:val="0"/>
        <w:mirrorIndents/>
        <w:jc w:val="both"/>
        <w:rPr>
          <w:rFonts w:eastAsiaTheme="minorEastAsia"/>
          <w:b/>
          <w:sz w:val="22"/>
          <w:szCs w:val="22"/>
          <w:u w:val="single"/>
        </w:rPr>
      </w:pPr>
      <w:r w:rsidRPr="009929F2">
        <w:rPr>
          <w:rFonts w:eastAsiaTheme="minorEastAsia"/>
          <w:sz w:val="22"/>
          <w:szCs w:val="22"/>
        </w:rPr>
        <w:t xml:space="preserve">N.B.: </w:t>
      </w:r>
      <w:r w:rsidRPr="009929F2">
        <w:rPr>
          <w:rFonts w:eastAsiaTheme="minorEastAsia"/>
          <w:b/>
          <w:sz w:val="22"/>
          <w:szCs w:val="22"/>
          <w:u w:val="single"/>
        </w:rPr>
        <w:t>La domanda priva degli allegati e non firmati non verrà presa in considerazione</w:t>
      </w:r>
    </w:p>
    <w:p w14:paraId="38F4A634" w14:textId="77777777" w:rsidR="005C163D" w:rsidRDefault="005C163D" w:rsidP="00EF0BAA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</w:p>
    <w:p w14:paraId="1C98DA01" w14:textId="77777777" w:rsidR="00EF0BAA" w:rsidRPr="009929F2" w:rsidRDefault="00EF0BAA" w:rsidP="00EF0BAA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  <w:sz w:val="22"/>
          <w:szCs w:val="22"/>
        </w:rPr>
      </w:pPr>
      <w:r w:rsidRPr="009929F2">
        <w:rPr>
          <w:rFonts w:eastAsiaTheme="minorEastAsia"/>
          <w:b/>
          <w:sz w:val="22"/>
          <w:szCs w:val="22"/>
        </w:rPr>
        <w:t>DICHIARAZIONI AGGIUNTIVE</w:t>
      </w:r>
    </w:p>
    <w:p w14:paraId="2EF02C49" w14:textId="77777777"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t>Il/la sottoscritto/a, AI SENSI DEGLI ART. 46 E 47 DEL DPR 28.12.2000 N. 445, CONSAPEVOLE DELLA</w:t>
      </w:r>
    </w:p>
    <w:p w14:paraId="4EDFB0C7" w14:textId="77777777"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t>RESPONSABILITA' PENALE CUI PUO’ ANDARE INCONTRO IN CASO DI AFFERMAZIONI MENDACI AI SENSI</w:t>
      </w:r>
      <w:r w:rsidR="00A85FBB">
        <w:rPr>
          <w:rFonts w:eastAsiaTheme="minorEastAsia"/>
          <w:b/>
          <w:i/>
          <w:sz w:val="22"/>
          <w:szCs w:val="22"/>
        </w:rPr>
        <w:t xml:space="preserve"> </w:t>
      </w:r>
      <w:r w:rsidRPr="009929F2">
        <w:rPr>
          <w:rFonts w:eastAsiaTheme="minorEastAsia"/>
          <w:b/>
          <w:i/>
          <w:sz w:val="22"/>
          <w:szCs w:val="22"/>
        </w:rPr>
        <w:t>DELL'ART. 76 DEL MEDESIMO DPR 445/2000 DICHIARA DI AVERE LA NECESSARIA CONOSCENZA DELLA</w:t>
      </w:r>
    </w:p>
    <w:p w14:paraId="768DAE56" w14:textId="77777777" w:rsidR="00EF0BAA" w:rsidRPr="009929F2" w:rsidRDefault="00EF0BAA" w:rsidP="00EF0BAA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i/>
          <w:sz w:val="22"/>
          <w:szCs w:val="22"/>
        </w:rPr>
      </w:pPr>
      <w:r w:rsidRPr="009929F2">
        <w:rPr>
          <w:rFonts w:eastAsiaTheme="minorEastAsia"/>
          <w:b/>
          <w:i/>
          <w:sz w:val="22"/>
          <w:szCs w:val="22"/>
        </w:rPr>
        <w:t>PIATTAFORMA PNRR E DI QUANT’ALTRO OCCORRENTE PER SVOLGERE CON CORRETTEZZA TEMPESTIVITA’ ED EFFICACIA I COMPITI INERENTI ALLA FIGURA PROFESSIONALE PER LA QUALE SI PARTECIPA OVVERO DI ACQUISIRLA NEI TEMPI PREVISTI DALL’INCARICO</w:t>
      </w:r>
    </w:p>
    <w:p w14:paraId="34661699" w14:textId="77777777"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4B7DC113" w14:textId="77777777"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firma____________________________________________</w:t>
      </w:r>
    </w:p>
    <w:p w14:paraId="3264D969" w14:textId="77777777"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Il/la sottoscritto/a, ai sensi della legge 196/03, autorizza e alle successive modifiche e integrazioni GDPR 679/2016, autorizza l’istituto al trattamento dei dati contenuti nella presente autocertificazione esclusivamente nell’ambito e per i fini istituzionali della Pubblica Amministrazione</w:t>
      </w:r>
    </w:p>
    <w:p w14:paraId="61F54D03" w14:textId="77777777" w:rsidR="00EF0BAA" w:rsidRPr="009929F2" w:rsidRDefault="00EF0BAA" w:rsidP="00EF0BAA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</w:p>
    <w:p w14:paraId="1A984AF4" w14:textId="77777777" w:rsidR="00EF0BAA" w:rsidRPr="00CB763B" w:rsidRDefault="00EF0BAA" w:rsidP="001B6A41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9929F2">
        <w:rPr>
          <w:rFonts w:eastAsiaTheme="minorEastAsia"/>
          <w:sz w:val="22"/>
          <w:szCs w:val="22"/>
        </w:rPr>
        <w:t>Data___________________ firma__________________________________________</w:t>
      </w:r>
    </w:p>
    <w:sectPr w:rsidR="00EF0BAA" w:rsidRPr="00CB763B" w:rsidSect="00010331">
      <w:footerReference w:type="even" r:id="rId16"/>
      <w:footerReference w:type="default" r:id="rId17"/>
      <w:pgSz w:w="11907" w:h="16839" w:code="9"/>
      <w:pgMar w:top="709" w:right="1134" w:bottom="1134" w:left="1134" w:header="56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5B4AE" w14:textId="77777777" w:rsidR="005C163D" w:rsidRDefault="005C163D">
      <w:r>
        <w:separator/>
      </w:r>
    </w:p>
  </w:endnote>
  <w:endnote w:type="continuationSeparator" w:id="0">
    <w:p w14:paraId="5D694C4B" w14:textId="77777777" w:rsidR="005C163D" w:rsidRDefault="005C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CEAE" w14:textId="77777777" w:rsidR="005C163D" w:rsidRDefault="000163C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C163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C163D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164B890" w14:textId="77777777" w:rsidR="005C163D" w:rsidRDefault="005C163D">
    <w:pPr>
      <w:pStyle w:val="Pidipagina"/>
    </w:pPr>
  </w:p>
  <w:p w14:paraId="10092D81" w14:textId="77777777" w:rsidR="005C163D" w:rsidRDefault="005C163D"/>
  <w:p w14:paraId="4B236264" w14:textId="77777777" w:rsidR="005C163D" w:rsidRDefault="005C16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53BC3" w14:textId="77777777" w:rsidR="005C163D" w:rsidRDefault="000163C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C163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86EC1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0E028B6C" w14:textId="77777777" w:rsidR="005C163D" w:rsidRDefault="005C163D">
    <w:pPr>
      <w:pStyle w:val="Pidipagina"/>
    </w:pPr>
  </w:p>
  <w:p w14:paraId="12AB7113" w14:textId="77777777" w:rsidR="005C163D" w:rsidRDefault="005C163D"/>
  <w:p w14:paraId="561D9A47" w14:textId="77777777" w:rsidR="005C163D" w:rsidRDefault="005C1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D4694" w14:textId="77777777" w:rsidR="005C163D" w:rsidRDefault="005C163D">
      <w:r>
        <w:separator/>
      </w:r>
    </w:p>
  </w:footnote>
  <w:footnote w:type="continuationSeparator" w:id="0">
    <w:p w14:paraId="2B7653F7" w14:textId="77777777" w:rsidR="005C163D" w:rsidRDefault="005C1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9D1A09"/>
    <w:multiLevelType w:val="hybridMultilevel"/>
    <w:tmpl w:val="E84C2F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FF5FB3"/>
    <w:multiLevelType w:val="hybridMultilevel"/>
    <w:tmpl w:val="6534022C"/>
    <w:lvl w:ilvl="0" w:tplc="D02CC02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0" w:hanging="360"/>
      </w:pPr>
    </w:lvl>
    <w:lvl w:ilvl="2" w:tplc="0410001B" w:tentative="1">
      <w:start w:val="1"/>
      <w:numFmt w:val="lowerRoman"/>
      <w:lvlText w:val="%3."/>
      <w:lvlJc w:val="right"/>
      <w:pPr>
        <w:ind w:left="2010" w:hanging="180"/>
      </w:pPr>
    </w:lvl>
    <w:lvl w:ilvl="3" w:tplc="0410000F" w:tentative="1">
      <w:start w:val="1"/>
      <w:numFmt w:val="decimal"/>
      <w:lvlText w:val="%4."/>
      <w:lvlJc w:val="left"/>
      <w:pPr>
        <w:ind w:left="2730" w:hanging="360"/>
      </w:pPr>
    </w:lvl>
    <w:lvl w:ilvl="4" w:tplc="04100019" w:tentative="1">
      <w:start w:val="1"/>
      <w:numFmt w:val="lowerLetter"/>
      <w:lvlText w:val="%5."/>
      <w:lvlJc w:val="left"/>
      <w:pPr>
        <w:ind w:left="3450" w:hanging="360"/>
      </w:pPr>
    </w:lvl>
    <w:lvl w:ilvl="5" w:tplc="0410001B" w:tentative="1">
      <w:start w:val="1"/>
      <w:numFmt w:val="lowerRoman"/>
      <w:lvlText w:val="%6."/>
      <w:lvlJc w:val="right"/>
      <w:pPr>
        <w:ind w:left="4170" w:hanging="180"/>
      </w:pPr>
    </w:lvl>
    <w:lvl w:ilvl="6" w:tplc="0410000F" w:tentative="1">
      <w:start w:val="1"/>
      <w:numFmt w:val="decimal"/>
      <w:lvlText w:val="%7."/>
      <w:lvlJc w:val="left"/>
      <w:pPr>
        <w:ind w:left="4890" w:hanging="360"/>
      </w:pPr>
    </w:lvl>
    <w:lvl w:ilvl="7" w:tplc="04100019" w:tentative="1">
      <w:start w:val="1"/>
      <w:numFmt w:val="lowerLetter"/>
      <w:lvlText w:val="%8."/>
      <w:lvlJc w:val="left"/>
      <w:pPr>
        <w:ind w:left="5610" w:hanging="360"/>
      </w:pPr>
    </w:lvl>
    <w:lvl w:ilvl="8" w:tplc="0410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10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11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3BF3110"/>
    <w:multiLevelType w:val="hybridMultilevel"/>
    <w:tmpl w:val="CABE6CB2"/>
    <w:lvl w:ilvl="0" w:tplc="A2065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F621DB"/>
    <w:multiLevelType w:val="hybridMultilevel"/>
    <w:tmpl w:val="6534022C"/>
    <w:lvl w:ilvl="0" w:tplc="D02CC02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90" w:hanging="360"/>
      </w:pPr>
    </w:lvl>
    <w:lvl w:ilvl="2" w:tplc="0410001B" w:tentative="1">
      <w:start w:val="1"/>
      <w:numFmt w:val="lowerRoman"/>
      <w:lvlText w:val="%3."/>
      <w:lvlJc w:val="right"/>
      <w:pPr>
        <w:ind w:left="2010" w:hanging="180"/>
      </w:pPr>
    </w:lvl>
    <w:lvl w:ilvl="3" w:tplc="0410000F" w:tentative="1">
      <w:start w:val="1"/>
      <w:numFmt w:val="decimal"/>
      <w:lvlText w:val="%4."/>
      <w:lvlJc w:val="left"/>
      <w:pPr>
        <w:ind w:left="2730" w:hanging="360"/>
      </w:pPr>
    </w:lvl>
    <w:lvl w:ilvl="4" w:tplc="04100019" w:tentative="1">
      <w:start w:val="1"/>
      <w:numFmt w:val="lowerLetter"/>
      <w:lvlText w:val="%5."/>
      <w:lvlJc w:val="left"/>
      <w:pPr>
        <w:ind w:left="3450" w:hanging="360"/>
      </w:pPr>
    </w:lvl>
    <w:lvl w:ilvl="5" w:tplc="0410001B" w:tentative="1">
      <w:start w:val="1"/>
      <w:numFmt w:val="lowerRoman"/>
      <w:lvlText w:val="%6."/>
      <w:lvlJc w:val="right"/>
      <w:pPr>
        <w:ind w:left="4170" w:hanging="180"/>
      </w:pPr>
    </w:lvl>
    <w:lvl w:ilvl="6" w:tplc="0410000F" w:tentative="1">
      <w:start w:val="1"/>
      <w:numFmt w:val="decimal"/>
      <w:lvlText w:val="%7."/>
      <w:lvlJc w:val="left"/>
      <w:pPr>
        <w:ind w:left="4890" w:hanging="360"/>
      </w:pPr>
    </w:lvl>
    <w:lvl w:ilvl="7" w:tplc="04100019" w:tentative="1">
      <w:start w:val="1"/>
      <w:numFmt w:val="lowerLetter"/>
      <w:lvlText w:val="%8."/>
      <w:lvlJc w:val="left"/>
      <w:pPr>
        <w:ind w:left="5610" w:hanging="360"/>
      </w:pPr>
    </w:lvl>
    <w:lvl w:ilvl="8" w:tplc="0410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5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1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AF15330"/>
    <w:multiLevelType w:val="hybridMultilevel"/>
    <w:tmpl w:val="3642E00E"/>
    <w:lvl w:ilvl="0" w:tplc="0410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632" w:hanging="360"/>
      </w:pPr>
    </w:lvl>
    <w:lvl w:ilvl="2" w:tplc="0410001B" w:tentative="1">
      <w:start w:val="1"/>
      <w:numFmt w:val="lowerRoman"/>
      <w:lvlText w:val="%3."/>
      <w:lvlJc w:val="right"/>
      <w:pPr>
        <w:ind w:left="4352" w:hanging="180"/>
      </w:pPr>
    </w:lvl>
    <w:lvl w:ilvl="3" w:tplc="0410000F" w:tentative="1">
      <w:start w:val="1"/>
      <w:numFmt w:val="decimal"/>
      <w:lvlText w:val="%4."/>
      <w:lvlJc w:val="left"/>
      <w:pPr>
        <w:ind w:left="5072" w:hanging="360"/>
      </w:pPr>
    </w:lvl>
    <w:lvl w:ilvl="4" w:tplc="04100019" w:tentative="1">
      <w:start w:val="1"/>
      <w:numFmt w:val="lowerLetter"/>
      <w:lvlText w:val="%5."/>
      <w:lvlJc w:val="left"/>
      <w:pPr>
        <w:ind w:left="5792" w:hanging="360"/>
      </w:pPr>
    </w:lvl>
    <w:lvl w:ilvl="5" w:tplc="0410001B" w:tentative="1">
      <w:start w:val="1"/>
      <w:numFmt w:val="lowerRoman"/>
      <w:lvlText w:val="%6."/>
      <w:lvlJc w:val="right"/>
      <w:pPr>
        <w:ind w:left="6512" w:hanging="180"/>
      </w:pPr>
    </w:lvl>
    <w:lvl w:ilvl="6" w:tplc="0410000F" w:tentative="1">
      <w:start w:val="1"/>
      <w:numFmt w:val="decimal"/>
      <w:lvlText w:val="%7."/>
      <w:lvlJc w:val="left"/>
      <w:pPr>
        <w:ind w:left="7232" w:hanging="360"/>
      </w:pPr>
    </w:lvl>
    <w:lvl w:ilvl="7" w:tplc="04100019" w:tentative="1">
      <w:start w:val="1"/>
      <w:numFmt w:val="lowerLetter"/>
      <w:lvlText w:val="%8."/>
      <w:lvlJc w:val="left"/>
      <w:pPr>
        <w:ind w:left="7952" w:hanging="360"/>
      </w:pPr>
    </w:lvl>
    <w:lvl w:ilvl="8" w:tplc="0410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3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3D54C29"/>
    <w:multiLevelType w:val="hybridMultilevel"/>
    <w:tmpl w:val="F9C830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105642"/>
    <w:multiLevelType w:val="hybridMultilevel"/>
    <w:tmpl w:val="245EAA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187600"/>
    <w:multiLevelType w:val="hybridMultilevel"/>
    <w:tmpl w:val="E84C2F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5220B97"/>
    <w:multiLevelType w:val="hybridMultilevel"/>
    <w:tmpl w:val="E84C2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7063115">
    <w:abstractNumId w:val="6"/>
  </w:num>
  <w:num w:numId="2" w16cid:durableId="87119669">
    <w:abstractNumId w:val="25"/>
  </w:num>
  <w:num w:numId="3" w16cid:durableId="1664045937">
    <w:abstractNumId w:val="0"/>
  </w:num>
  <w:num w:numId="4" w16cid:durableId="2073624721">
    <w:abstractNumId w:val="1"/>
  </w:num>
  <w:num w:numId="5" w16cid:durableId="1493180082">
    <w:abstractNumId w:val="2"/>
  </w:num>
  <w:num w:numId="6" w16cid:durableId="643782498">
    <w:abstractNumId w:val="16"/>
  </w:num>
  <w:num w:numId="7" w16cid:durableId="1081952728">
    <w:abstractNumId w:val="12"/>
  </w:num>
  <w:num w:numId="8" w16cid:durableId="1765878314">
    <w:abstractNumId w:val="30"/>
  </w:num>
  <w:num w:numId="9" w16cid:durableId="751391542">
    <w:abstractNumId w:val="15"/>
  </w:num>
  <w:num w:numId="10" w16cid:durableId="1023363242">
    <w:abstractNumId w:val="45"/>
  </w:num>
  <w:num w:numId="11" w16cid:durableId="733818822">
    <w:abstractNumId w:val="28"/>
  </w:num>
  <w:num w:numId="12" w16cid:durableId="474614503">
    <w:abstractNumId w:val="9"/>
  </w:num>
  <w:num w:numId="13" w16cid:durableId="261039449">
    <w:abstractNumId w:val="10"/>
  </w:num>
  <w:num w:numId="14" w16cid:durableId="6490739">
    <w:abstractNumId w:val="5"/>
  </w:num>
  <w:num w:numId="15" w16cid:durableId="107047746">
    <w:abstractNumId w:val="22"/>
  </w:num>
  <w:num w:numId="16" w16cid:durableId="670791548">
    <w:abstractNumId w:val="43"/>
  </w:num>
  <w:num w:numId="17" w16cid:durableId="1069690312">
    <w:abstractNumId w:val="11"/>
  </w:num>
  <w:num w:numId="18" w16cid:durableId="1511217715">
    <w:abstractNumId w:val="29"/>
  </w:num>
  <w:num w:numId="19" w16cid:durableId="2098207289">
    <w:abstractNumId w:val="3"/>
  </w:num>
  <w:num w:numId="20" w16cid:durableId="291909172">
    <w:abstractNumId w:val="4"/>
  </w:num>
  <w:num w:numId="21" w16cid:durableId="400445128">
    <w:abstractNumId w:val="18"/>
  </w:num>
  <w:num w:numId="22" w16cid:durableId="435558323">
    <w:abstractNumId w:val="20"/>
  </w:num>
  <w:num w:numId="23" w16cid:durableId="683630983">
    <w:abstractNumId w:val="23"/>
  </w:num>
  <w:num w:numId="24" w16cid:durableId="1163199858">
    <w:abstractNumId w:val="34"/>
  </w:num>
  <w:num w:numId="25" w16cid:durableId="1135759357">
    <w:abstractNumId w:val="13"/>
  </w:num>
  <w:num w:numId="26" w16cid:durableId="363016962">
    <w:abstractNumId w:val="37"/>
  </w:num>
  <w:num w:numId="27" w16cid:durableId="1584337015">
    <w:abstractNumId w:val="24"/>
  </w:num>
  <w:num w:numId="28" w16cid:durableId="538932117">
    <w:abstractNumId w:val="33"/>
  </w:num>
  <w:num w:numId="29" w16cid:durableId="1025788299">
    <w:abstractNumId w:val="39"/>
  </w:num>
  <w:num w:numId="30" w16cid:durableId="1441297291">
    <w:abstractNumId w:val="42"/>
  </w:num>
  <w:num w:numId="31" w16cid:durableId="6817117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52075759">
    <w:abstractNumId w:val="31"/>
  </w:num>
  <w:num w:numId="33" w16cid:durableId="1317301534">
    <w:abstractNumId w:val="44"/>
  </w:num>
  <w:num w:numId="34" w16cid:durableId="2009601493">
    <w:abstractNumId w:val="40"/>
  </w:num>
  <w:num w:numId="35" w16cid:durableId="1565214686">
    <w:abstractNumId w:val="27"/>
  </w:num>
  <w:num w:numId="36" w16cid:durableId="888683987">
    <w:abstractNumId w:val="26"/>
  </w:num>
  <w:num w:numId="37" w16cid:durableId="2109692118">
    <w:abstractNumId w:val="19"/>
  </w:num>
  <w:num w:numId="38" w16cid:durableId="1521702542">
    <w:abstractNumId w:val="21"/>
  </w:num>
  <w:num w:numId="39" w16cid:durableId="976687773">
    <w:abstractNumId w:val="36"/>
  </w:num>
  <w:num w:numId="40" w16cid:durableId="1196767627">
    <w:abstractNumId w:val="32"/>
  </w:num>
  <w:num w:numId="41" w16cid:durableId="30765853">
    <w:abstractNumId w:val="8"/>
  </w:num>
  <w:num w:numId="42" w16cid:durableId="192615572">
    <w:abstractNumId w:val="17"/>
  </w:num>
  <w:num w:numId="43" w16cid:durableId="1562204689">
    <w:abstractNumId w:val="35"/>
  </w:num>
  <w:num w:numId="44" w16cid:durableId="552159346">
    <w:abstractNumId w:val="14"/>
  </w:num>
  <w:num w:numId="45" w16cid:durableId="1046837362">
    <w:abstractNumId w:val="41"/>
  </w:num>
  <w:num w:numId="46" w16cid:durableId="2070301204">
    <w:abstractNumId w:val="7"/>
  </w:num>
  <w:num w:numId="47" w16cid:durableId="10059381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06B"/>
    <w:rsid w:val="00002828"/>
    <w:rsid w:val="00010331"/>
    <w:rsid w:val="00010D73"/>
    <w:rsid w:val="0001314D"/>
    <w:rsid w:val="0001443F"/>
    <w:rsid w:val="00015D2C"/>
    <w:rsid w:val="000163C2"/>
    <w:rsid w:val="00016658"/>
    <w:rsid w:val="00021EB3"/>
    <w:rsid w:val="000239CA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07BB"/>
    <w:rsid w:val="00072224"/>
    <w:rsid w:val="000736AB"/>
    <w:rsid w:val="000749AD"/>
    <w:rsid w:val="00074CDD"/>
    <w:rsid w:val="0007706B"/>
    <w:rsid w:val="0008242F"/>
    <w:rsid w:val="00082B3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1AFB"/>
    <w:rsid w:val="000D5BE5"/>
    <w:rsid w:val="000E1E4D"/>
    <w:rsid w:val="000E246B"/>
    <w:rsid w:val="000E3AE1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1CEA"/>
    <w:rsid w:val="0012335E"/>
    <w:rsid w:val="001260DF"/>
    <w:rsid w:val="00131078"/>
    <w:rsid w:val="00132B57"/>
    <w:rsid w:val="00132E92"/>
    <w:rsid w:val="001335C6"/>
    <w:rsid w:val="00133C52"/>
    <w:rsid w:val="00134A79"/>
    <w:rsid w:val="00135167"/>
    <w:rsid w:val="001352AB"/>
    <w:rsid w:val="00137D21"/>
    <w:rsid w:val="00140B98"/>
    <w:rsid w:val="001451B9"/>
    <w:rsid w:val="001476A6"/>
    <w:rsid w:val="001508F3"/>
    <w:rsid w:val="00154F0E"/>
    <w:rsid w:val="00157BF6"/>
    <w:rsid w:val="00160EA8"/>
    <w:rsid w:val="001622AF"/>
    <w:rsid w:val="0016323E"/>
    <w:rsid w:val="001646D3"/>
    <w:rsid w:val="00164BD8"/>
    <w:rsid w:val="00167C80"/>
    <w:rsid w:val="00174486"/>
    <w:rsid w:val="00174541"/>
    <w:rsid w:val="00175FFB"/>
    <w:rsid w:val="00182723"/>
    <w:rsid w:val="001848A6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6A41"/>
    <w:rsid w:val="001B7378"/>
    <w:rsid w:val="001C0302"/>
    <w:rsid w:val="001C6C49"/>
    <w:rsid w:val="001D4B64"/>
    <w:rsid w:val="001D6B50"/>
    <w:rsid w:val="001E4529"/>
    <w:rsid w:val="001E52E4"/>
    <w:rsid w:val="001F0597"/>
    <w:rsid w:val="001F16A2"/>
    <w:rsid w:val="001F207B"/>
    <w:rsid w:val="001F6C2D"/>
    <w:rsid w:val="00207849"/>
    <w:rsid w:val="0020784D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67E9"/>
    <w:rsid w:val="0025352F"/>
    <w:rsid w:val="002539BB"/>
    <w:rsid w:val="00255CE2"/>
    <w:rsid w:val="0025698C"/>
    <w:rsid w:val="0026467A"/>
    <w:rsid w:val="00265864"/>
    <w:rsid w:val="002708A6"/>
    <w:rsid w:val="002772BD"/>
    <w:rsid w:val="00277898"/>
    <w:rsid w:val="0028117F"/>
    <w:rsid w:val="00281606"/>
    <w:rsid w:val="00282A21"/>
    <w:rsid w:val="00283797"/>
    <w:rsid w:val="002860BF"/>
    <w:rsid w:val="002863D9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07A6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24B4"/>
    <w:rsid w:val="003D4352"/>
    <w:rsid w:val="003E18F4"/>
    <w:rsid w:val="003E2DA4"/>
    <w:rsid w:val="003E2E35"/>
    <w:rsid w:val="003E5C47"/>
    <w:rsid w:val="003E6F53"/>
    <w:rsid w:val="003F28A2"/>
    <w:rsid w:val="003F2D21"/>
    <w:rsid w:val="003F5439"/>
    <w:rsid w:val="004076E9"/>
    <w:rsid w:val="00414813"/>
    <w:rsid w:val="00416DC1"/>
    <w:rsid w:val="00417757"/>
    <w:rsid w:val="00430C48"/>
    <w:rsid w:val="00433CB5"/>
    <w:rsid w:val="00435251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29B5"/>
    <w:rsid w:val="00473A05"/>
    <w:rsid w:val="00484CE2"/>
    <w:rsid w:val="00485D17"/>
    <w:rsid w:val="004874E6"/>
    <w:rsid w:val="004914CB"/>
    <w:rsid w:val="00497369"/>
    <w:rsid w:val="004A1199"/>
    <w:rsid w:val="004A5D71"/>
    <w:rsid w:val="004A786E"/>
    <w:rsid w:val="004B09C3"/>
    <w:rsid w:val="004B5569"/>
    <w:rsid w:val="004B62EF"/>
    <w:rsid w:val="004C01A7"/>
    <w:rsid w:val="004C628C"/>
    <w:rsid w:val="004D18E3"/>
    <w:rsid w:val="004D1C0F"/>
    <w:rsid w:val="004D539A"/>
    <w:rsid w:val="004E105E"/>
    <w:rsid w:val="004E6955"/>
    <w:rsid w:val="004E6E6D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0DA0"/>
    <w:rsid w:val="00535EF8"/>
    <w:rsid w:val="005420D2"/>
    <w:rsid w:val="00543DF4"/>
    <w:rsid w:val="00547C3A"/>
    <w:rsid w:val="00551462"/>
    <w:rsid w:val="00551ED0"/>
    <w:rsid w:val="005528BF"/>
    <w:rsid w:val="005540B3"/>
    <w:rsid w:val="0055496F"/>
    <w:rsid w:val="0055517D"/>
    <w:rsid w:val="005552A0"/>
    <w:rsid w:val="00557E4E"/>
    <w:rsid w:val="005603E9"/>
    <w:rsid w:val="00560F4E"/>
    <w:rsid w:val="00561EFF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163D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2342"/>
    <w:rsid w:val="005E387E"/>
    <w:rsid w:val="005E53CE"/>
    <w:rsid w:val="005E678D"/>
    <w:rsid w:val="005E721D"/>
    <w:rsid w:val="005F2C92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271B"/>
    <w:rsid w:val="00663BD8"/>
    <w:rsid w:val="006648CD"/>
    <w:rsid w:val="00672854"/>
    <w:rsid w:val="0067471F"/>
    <w:rsid w:val="00674BB2"/>
    <w:rsid w:val="00675019"/>
    <w:rsid w:val="006759A4"/>
    <w:rsid w:val="006761FD"/>
    <w:rsid w:val="0067699A"/>
    <w:rsid w:val="0068062A"/>
    <w:rsid w:val="00683118"/>
    <w:rsid w:val="00683C2E"/>
    <w:rsid w:val="00691032"/>
    <w:rsid w:val="00692070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46D1"/>
    <w:rsid w:val="006C761E"/>
    <w:rsid w:val="006D04D6"/>
    <w:rsid w:val="006D415B"/>
    <w:rsid w:val="006D4AC3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6314A"/>
    <w:rsid w:val="0076508D"/>
    <w:rsid w:val="007676DE"/>
    <w:rsid w:val="00767AB6"/>
    <w:rsid w:val="00770331"/>
    <w:rsid w:val="00772936"/>
    <w:rsid w:val="00774239"/>
    <w:rsid w:val="00775397"/>
    <w:rsid w:val="0077662D"/>
    <w:rsid w:val="00776FCB"/>
    <w:rsid w:val="00777992"/>
    <w:rsid w:val="0079013C"/>
    <w:rsid w:val="00790973"/>
    <w:rsid w:val="007927F5"/>
    <w:rsid w:val="0079402C"/>
    <w:rsid w:val="00795253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22B1"/>
    <w:rsid w:val="00811416"/>
    <w:rsid w:val="00815D29"/>
    <w:rsid w:val="00821BBE"/>
    <w:rsid w:val="0082652D"/>
    <w:rsid w:val="008303A6"/>
    <w:rsid w:val="00831FA2"/>
    <w:rsid w:val="00832733"/>
    <w:rsid w:val="00836588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767"/>
    <w:rsid w:val="008B67E9"/>
    <w:rsid w:val="008C0440"/>
    <w:rsid w:val="008C0726"/>
    <w:rsid w:val="008C1400"/>
    <w:rsid w:val="008C7FB9"/>
    <w:rsid w:val="008D1317"/>
    <w:rsid w:val="008D736C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2221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2BCD"/>
    <w:rsid w:val="0097360E"/>
    <w:rsid w:val="00980B3C"/>
    <w:rsid w:val="0098483C"/>
    <w:rsid w:val="00986B21"/>
    <w:rsid w:val="00990253"/>
    <w:rsid w:val="00990DB4"/>
    <w:rsid w:val="009929F2"/>
    <w:rsid w:val="009944D6"/>
    <w:rsid w:val="009958CB"/>
    <w:rsid w:val="00997C40"/>
    <w:rsid w:val="009A0D66"/>
    <w:rsid w:val="009B227A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319"/>
    <w:rsid w:val="009D27D4"/>
    <w:rsid w:val="009D2CF7"/>
    <w:rsid w:val="009D42CC"/>
    <w:rsid w:val="009D7632"/>
    <w:rsid w:val="009E45B1"/>
    <w:rsid w:val="009F0ED6"/>
    <w:rsid w:val="009F477B"/>
    <w:rsid w:val="009F4F91"/>
    <w:rsid w:val="00A023CC"/>
    <w:rsid w:val="00A10524"/>
    <w:rsid w:val="00A11AC5"/>
    <w:rsid w:val="00A11DB1"/>
    <w:rsid w:val="00A12944"/>
    <w:rsid w:val="00A13318"/>
    <w:rsid w:val="00A15AF4"/>
    <w:rsid w:val="00A174A1"/>
    <w:rsid w:val="00A20A7A"/>
    <w:rsid w:val="00A20A96"/>
    <w:rsid w:val="00A20DA6"/>
    <w:rsid w:val="00A23438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36EA"/>
    <w:rsid w:val="00A85462"/>
    <w:rsid w:val="00A85FBB"/>
    <w:rsid w:val="00A90F34"/>
    <w:rsid w:val="00A91C14"/>
    <w:rsid w:val="00A9408D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4532"/>
    <w:rsid w:val="00AF52DE"/>
    <w:rsid w:val="00B00B0E"/>
    <w:rsid w:val="00B00E23"/>
    <w:rsid w:val="00B0308C"/>
    <w:rsid w:val="00B037E8"/>
    <w:rsid w:val="00B03CC7"/>
    <w:rsid w:val="00B03CC9"/>
    <w:rsid w:val="00B05C53"/>
    <w:rsid w:val="00B122F3"/>
    <w:rsid w:val="00B17399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45C54"/>
    <w:rsid w:val="00B53156"/>
    <w:rsid w:val="00B65801"/>
    <w:rsid w:val="00B671DC"/>
    <w:rsid w:val="00B833F2"/>
    <w:rsid w:val="00B86EC1"/>
    <w:rsid w:val="00B87A3D"/>
    <w:rsid w:val="00B90CAE"/>
    <w:rsid w:val="00B92B95"/>
    <w:rsid w:val="00B94371"/>
    <w:rsid w:val="00BA532D"/>
    <w:rsid w:val="00BA6212"/>
    <w:rsid w:val="00BA6627"/>
    <w:rsid w:val="00BB0CD6"/>
    <w:rsid w:val="00BB1BF6"/>
    <w:rsid w:val="00BB2130"/>
    <w:rsid w:val="00BB38A7"/>
    <w:rsid w:val="00BB6BE2"/>
    <w:rsid w:val="00BC19AA"/>
    <w:rsid w:val="00BD0C93"/>
    <w:rsid w:val="00BD5445"/>
    <w:rsid w:val="00BE038A"/>
    <w:rsid w:val="00BE1C6C"/>
    <w:rsid w:val="00BE239E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13578"/>
    <w:rsid w:val="00C20594"/>
    <w:rsid w:val="00C225A8"/>
    <w:rsid w:val="00C231BE"/>
    <w:rsid w:val="00C243CD"/>
    <w:rsid w:val="00C24770"/>
    <w:rsid w:val="00C302D2"/>
    <w:rsid w:val="00C33D57"/>
    <w:rsid w:val="00C3593E"/>
    <w:rsid w:val="00C3692A"/>
    <w:rsid w:val="00C410EF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A7616"/>
    <w:rsid w:val="00CB2568"/>
    <w:rsid w:val="00CB5774"/>
    <w:rsid w:val="00CB5D21"/>
    <w:rsid w:val="00CB763B"/>
    <w:rsid w:val="00CB7ED2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E5073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5E84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4ED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264F"/>
    <w:rsid w:val="00E97626"/>
    <w:rsid w:val="00EA0230"/>
    <w:rsid w:val="00EA10A9"/>
    <w:rsid w:val="00EA28E1"/>
    <w:rsid w:val="00EA2DCA"/>
    <w:rsid w:val="00EA358E"/>
    <w:rsid w:val="00EA39BB"/>
    <w:rsid w:val="00EA50F6"/>
    <w:rsid w:val="00EA6467"/>
    <w:rsid w:val="00EB0B8B"/>
    <w:rsid w:val="00EB2A39"/>
    <w:rsid w:val="00EB5292"/>
    <w:rsid w:val="00EC166B"/>
    <w:rsid w:val="00EC303F"/>
    <w:rsid w:val="00EC3183"/>
    <w:rsid w:val="00EC4750"/>
    <w:rsid w:val="00ED03F7"/>
    <w:rsid w:val="00ED1016"/>
    <w:rsid w:val="00ED5317"/>
    <w:rsid w:val="00ED645F"/>
    <w:rsid w:val="00ED65F7"/>
    <w:rsid w:val="00EE2CF3"/>
    <w:rsid w:val="00EE7CBC"/>
    <w:rsid w:val="00EF0BAA"/>
    <w:rsid w:val="00EF30AB"/>
    <w:rsid w:val="00EF617D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66ECE"/>
    <w:rsid w:val="00F67F6E"/>
    <w:rsid w:val="00F71BB8"/>
    <w:rsid w:val="00F74C9B"/>
    <w:rsid w:val="00F800D7"/>
    <w:rsid w:val="00F8229C"/>
    <w:rsid w:val="00F95EBA"/>
    <w:rsid w:val="00F97F53"/>
    <w:rsid w:val="00FA166C"/>
    <w:rsid w:val="00FA6381"/>
    <w:rsid w:val="00FA6860"/>
    <w:rsid w:val="00FA7983"/>
    <w:rsid w:val="00FB1989"/>
    <w:rsid w:val="00FB410D"/>
    <w:rsid w:val="00FB619F"/>
    <w:rsid w:val="00FB6ED0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37B7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5EA652"/>
  <w15:docId w15:val="{39D98A60-09BE-4E92-9FA9-6CD39DC2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67AB6"/>
  </w:style>
  <w:style w:type="paragraph" w:styleId="Titolo1">
    <w:name w:val="heading 1"/>
    <w:basedOn w:val="Normale"/>
    <w:next w:val="Normale"/>
    <w:qFormat/>
    <w:rsid w:val="00EC475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C4750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C475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C4750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C475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C4750"/>
  </w:style>
  <w:style w:type="character" w:styleId="Collegamentoipertestuale">
    <w:name w:val="Hyperlink"/>
    <w:rsid w:val="00EC4750"/>
    <w:rPr>
      <w:color w:val="0000FF"/>
      <w:u w:val="single"/>
    </w:rPr>
  </w:style>
  <w:style w:type="paragraph" w:customStyle="1" w:styleId="Corpodeltesto1">
    <w:name w:val="Corpo del testo1"/>
    <w:basedOn w:val="Normale"/>
    <w:rsid w:val="00EC4750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C4750"/>
  </w:style>
  <w:style w:type="character" w:styleId="Rimandonotaapidipagina">
    <w:name w:val="footnote reference"/>
    <w:semiHidden/>
    <w:rsid w:val="00EC4750"/>
    <w:rPr>
      <w:vertAlign w:val="superscript"/>
    </w:rPr>
  </w:style>
  <w:style w:type="paragraph" w:styleId="Intestazione">
    <w:name w:val="header"/>
    <w:basedOn w:val="Normale"/>
    <w:rsid w:val="00EC4750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2343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ic8bn004@istruzione.it%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settalarodano.edu.it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iic8bn004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52DB1-CC96-4165-914C-2FEDAB23C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578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Hp</cp:lastModifiedBy>
  <cp:revision>12</cp:revision>
  <cp:lastPrinted>2020-02-24T13:03:00Z</cp:lastPrinted>
  <dcterms:created xsi:type="dcterms:W3CDTF">2025-01-30T11:08:00Z</dcterms:created>
  <dcterms:modified xsi:type="dcterms:W3CDTF">2026-06-30T10:33:00Z</dcterms:modified>
</cp:coreProperties>
</file>